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4245ED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пл.Советская,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011C87" w:rsidRDefault="00430D4C" w:rsidP="00430D4C">
      <w:pPr>
        <w:spacing w:after="0"/>
        <w:jc w:val="right"/>
        <w:rPr>
          <w:rFonts w:ascii="Times New Roman" w:hAnsi="Times New Roman"/>
        </w:rPr>
      </w:pPr>
      <w:r w:rsidRPr="00011C87">
        <w:rPr>
          <w:rFonts w:ascii="Times New Roman" w:hAnsi="Times New Roman"/>
        </w:rPr>
        <w:t>«_____»________________20</w:t>
      </w:r>
      <w:r w:rsidR="00B63AC3" w:rsidRPr="00011C87">
        <w:rPr>
          <w:rFonts w:ascii="Times New Roman" w:hAnsi="Times New Roman"/>
        </w:rPr>
        <w:t>2</w:t>
      </w:r>
      <w:r w:rsidR="008D4B0A" w:rsidRPr="00011C87">
        <w:rPr>
          <w:rFonts w:ascii="Times New Roman" w:hAnsi="Times New Roman"/>
        </w:rPr>
        <w:t>1</w:t>
      </w:r>
    </w:p>
    <w:p w:rsidR="00430D4C" w:rsidRPr="00011C87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6526D0">
        <w:rPr>
          <w:rFonts w:ascii="Times New Roman" w:hAnsi="Times New Roman"/>
          <w:sz w:val="24"/>
          <w:szCs w:val="24"/>
        </w:rPr>
        <w:t>пл.Советская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6526D0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3. Серия, тип постройки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6526D0">
        <w:rPr>
          <w:rFonts w:ascii="Times New Roman" w:hAnsi="Times New Roman"/>
          <w:sz w:val="24"/>
          <w:szCs w:val="24"/>
        </w:rPr>
        <w:t>17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6526D0">
        <w:rPr>
          <w:rFonts w:ascii="Times New Roman" w:hAnsi="Times New Roman"/>
          <w:sz w:val="24"/>
          <w:szCs w:val="24"/>
        </w:rPr>
        <w:t>39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B2599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6526D0">
        <w:rPr>
          <w:rFonts w:ascii="Times New Roman" w:hAnsi="Times New Roman"/>
          <w:sz w:val="24"/>
          <w:szCs w:val="24"/>
        </w:rPr>
        <w:t>10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6526D0">
        <w:rPr>
          <w:rFonts w:ascii="Times New Roman" w:hAnsi="Times New Roman"/>
          <w:sz w:val="24"/>
          <w:szCs w:val="24"/>
          <w:u w:val="single"/>
        </w:rPr>
        <w:t>339,7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6526D0">
        <w:rPr>
          <w:rFonts w:ascii="Times New Roman" w:hAnsi="Times New Roman"/>
          <w:sz w:val="24"/>
          <w:szCs w:val="24"/>
          <w:u w:val="single"/>
        </w:rPr>
        <w:t>339,7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430D4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11C87"/>
    <w:rsid w:val="000424E6"/>
    <w:rsid w:val="00044BD3"/>
    <w:rsid w:val="000538D9"/>
    <w:rsid w:val="000B2599"/>
    <w:rsid w:val="001677AC"/>
    <w:rsid w:val="0019574D"/>
    <w:rsid w:val="001E576B"/>
    <w:rsid w:val="0020132C"/>
    <w:rsid w:val="0020194C"/>
    <w:rsid w:val="002256AE"/>
    <w:rsid w:val="0024310C"/>
    <w:rsid w:val="00281742"/>
    <w:rsid w:val="0028633D"/>
    <w:rsid w:val="00293EFD"/>
    <w:rsid w:val="002B12AB"/>
    <w:rsid w:val="002C6E7F"/>
    <w:rsid w:val="002D1282"/>
    <w:rsid w:val="002D19DF"/>
    <w:rsid w:val="00361FD2"/>
    <w:rsid w:val="00374E9B"/>
    <w:rsid w:val="003C0701"/>
    <w:rsid w:val="004167D0"/>
    <w:rsid w:val="004245ED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26D0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B25A1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82C30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63AC3"/>
    <w:rsid w:val="00B652C6"/>
    <w:rsid w:val="00BB1250"/>
    <w:rsid w:val="00BB7E01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21C02-5E2F-4DCD-B1E7-BA75E4202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28</cp:revision>
  <cp:lastPrinted>2020-12-15T08:46:00Z</cp:lastPrinted>
  <dcterms:created xsi:type="dcterms:W3CDTF">2020-12-15T10:58:00Z</dcterms:created>
  <dcterms:modified xsi:type="dcterms:W3CDTF">2021-04-14T14:29:00Z</dcterms:modified>
</cp:coreProperties>
</file>